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175CC442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</w:t>
      </w:r>
      <w:r w:rsidR="00831B0B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31B0B" w:rsidRPr="002949E4">
        <w:rPr>
          <w:rFonts w:ascii="Arial" w:hAnsi="Arial" w:cs="Arial"/>
        </w:rPr>
        <w:instrText xml:space="preserve"> FORMTEXT </w:instrText>
      </w:r>
      <w:r w:rsidR="00831B0B" w:rsidRPr="002949E4">
        <w:rPr>
          <w:rFonts w:ascii="Arial" w:hAnsi="Arial" w:cs="Arial"/>
        </w:rPr>
      </w:r>
      <w:r w:rsidR="00831B0B" w:rsidRPr="002949E4">
        <w:rPr>
          <w:rFonts w:ascii="Arial" w:hAnsi="Arial" w:cs="Arial"/>
        </w:rPr>
        <w:fldChar w:fldCharType="separate"/>
      </w:r>
      <w:r w:rsidR="00831B0B" w:rsidRPr="002949E4">
        <w:rPr>
          <w:rFonts w:ascii="Arial" w:hAnsi="Arial" w:cs="Arial"/>
          <w:noProof/>
        </w:rPr>
        <w:t> </w:t>
      </w:r>
      <w:r w:rsidR="00831B0B" w:rsidRPr="002949E4">
        <w:rPr>
          <w:rFonts w:ascii="Arial" w:hAnsi="Arial" w:cs="Arial"/>
          <w:noProof/>
        </w:rPr>
        <w:t> </w:t>
      </w:r>
      <w:r w:rsidR="00831B0B" w:rsidRPr="002949E4">
        <w:rPr>
          <w:rFonts w:ascii="Arial" w:hAnsi="Arial" w:cs="Arial"/>
          <w:noProof/>
        </w:rPr>
        <w:t> </w:t>
      </w:r>
      <w:r w:rsidR="00831B0B" w:rsidRPr="002949E4">
        <w:rPr>
          <w:rFonts w:ascii="Arial" w:hAnsi="Arial" w:cs="Arial"/>
          <w:noProof/>
        </w:rPr>
        <w:t> </w:t>
      </w:r>
      <w:r w:rsidR="00831B0B" w:rsidRPr="002949E4">
        <w:rPr>
          <w:rFonts w:ascii="Arial" w:hAnsi="Arial" w:cs="Arial"/>
          <w:noProof/>
        </w:rPr>
        <w:t> </w:t>
      </w:r>
      <w:r w:rsidR="00831B0B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5CE1DAA9" w:rsidR="00FC4BEB" w:rsidRPr="002949E4" w:rsidRDefault="00831B0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5F8E788F" w:rsidR="00FC4BEB" w:rsidRPr="002949E4" w:rsidRDefault="00831B0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B3E6C1" w:rsidR="00FC4BEB" w:rsidRPr="002949E4" w:rsidRDefault="00831B0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EB29" w14:textId="77777777" w:rsidR="007546B7" w:rsidRDefault="007546B7">
      <w:r>
        <w:separator/>
      </w:r>
    </w:p>
  </w:endnote>
  <w:endnote w:type="continuationSeparator" w:id="0">
    <w:p w14:paraId="113215A9" w14:textId="77777777" w:rsidR="007546B7" w:rsidRDefault="0075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FB5A" w14:textId="77777777" w:rsidR="000E4689" w:rsidRDefault="000E46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00B7EDC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2949E4">
      <w:rPr>
        <w:rFonts w:ascii="Arial" w:hAnsi="Arial" w:cs="Arial"/>
        <w:i/>
      </w:rPr>
      <w:t xml:space="preserve">medicinske opreme proizvajalca </w:t>
    </w:r>
    <w:r w:rsidR="000E4689">
      <w:rPr>
        <w:rFonts w:ascii="Arial" w:hAnsi="Arial" w:cs="Arial"/>
        <w:i/>
      </w:rPr>
      <w:t>Siemens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93450" w14:textId="77777777" w:rsidR="000E4689" w:rsidRDefault="000E46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24AE" w14:textId="77777777" w:rsidR="007546B7" w:rsidRDefault="007546B7">
      <w:r>
        <w:separator/>
      </w:r>
    </w:p>
  </w:footnote>
  <w:footnote w:type="continuationSeparator" w:id="0">
    <w:p w14:paraId="0967075D" w14:textId="77777777" w:rsidR="007546B7" w:rsidRDefault="0075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E6E3" w14:textId="77777777" w:rsidR="000E4689" w:rsidRDefault="000E468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413D185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0E4689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5BA4" w14:textId="77777777" w:rsidR="000E4689" w:rsidRDefault="000E46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SK6TslC9bUTKEi7hNUMFnykvlsqDlczvUKAI6kUOau+xfe9Bqr2m/++jZsWBfggk4ibYh9ZiWXPqUlnOwG8Ng==" w:salt="unrWyaCW+OXVxMfOn3753g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B63B8"/>
    <w:rsid w:val="000E180C"/>
    <w:rsid w:val="000E4689"/>
    <w:rsid w:val="00116386"/>
    <w:rsid w:val="00132B65"/>
    <w:rsid w:val="00194347"/>
    <w:rsid w:val="001E1E07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57968"/>
    <w:rsid w:val="004610BB"/>
    <w:rsid w:val="00491537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546B7"/>
    <w:rsid w:val="007E21E9"/>
    <w:rsid w:val="008272C4"/>
    <w:rsid w:val="00831B0B"/>
    <w:rsid w:val="00840D30"/>
    <w:rsid w:val="0085486C"/>
    <w:rsid w:val="008734AE"/>
    <w:rsid w:val="00896264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E7A06"/>
    <w:rsid w:val="00CD43AD"/>
    <w:rsid w:val="00D446CD"/>
    <w:rsid w:val="00D47693"/>
    <w:rsid w:val="00DC7167"/>
    <w:rsid w:val="00DF5D8C"/>
    <w:rsid w:val="00E02E3F"/>
    <w:rsid w:val="00E30C6D"/>
    <w:rsid w:val="00E61529"/>
    <w:rsid w:val="00FA2CB8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6</cp:revision>
  <cp:lastPrinted>2023-06-21T12:05:00Z</cp:lastPrinted>
  <dcterms:created xsi:type="dcterms:W3CDTF">2025-01-17T11:22:00Z</dcterms:created>
  <dcterms:modified xsi:type="dcterms:W3CDTF">2025-11-28T07:19:00Z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